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003</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1 an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 et en dehors (le Pôle territorial WBE Huy-Waremme a des écoles coopérantes dans la zone 2.</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lastRenderedPageBreak/>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connaissance des structures et de l’organisation des établissements des différents PO de la zone.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1960</Words>
  <Characters>10785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2022-05-12T07:27:00Z</dcterms:created>
  <dcterms:modified xsi:type="dcterms:W3CDTF">2022-05-12T07:27:00Z</dcterms:modified>
</cp:coreProperties>
</file>